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69FB256A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DE65ED">
        <w:rPr>
          <w:rFonts w:ascii="Times New Roman" w:hAnsi="Times New Roman" w:cs="Times New Roman"/>
          <w:b/>
          <w:sz w:val="22"/>
          <w:szCs w:val="22"/>
        </w:rPr>
        <w:t>5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B24D6A1" w:rsidR="00A1706C" w:rsidRPr="00901146" w:rsidRDefault="00A1706C" w:rsidP="00DE65ED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0" w:name="_Hlk116383535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0"/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3732E3D4" w14:textId="5C6C7881" w:rsidR="00DE65ED" w:rsidRPr="00DE65ED" w:rsidRDefault="00355728" w:rsidP="00DE65ED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1.2. Технические</w:t>
      </w:r>
      <w:r w:rsidR="00DE65ED">
        <w:rPr>
          <w:rFonts w:ascii="Times New Roman" w:hAnsi="Times New Roman" w:cs="Times New Roman"/>
          <w:sz w:val="22"/>
          <w:szCs w:val="22"/>
        </w:rPr>
        <w:t xml:space="preserve"> характеристики: г</w:t>
      </w:r>
      <w:r w:rsidR="00DE65ED" w:rsidRPr="00DE65ED">
        <w:rPr>
          <w:rFonts w:ascii="Times New Roman" w:hAnsi="Times New Roman" w:cs="Times New Roman"/>
          <w:sz w:val="22"/>
          <w:szCs w:val="22"/>
        </w:rPr>
        <w:t>од постройки – 1979; назначение - нежилое; количество надземных этажей – 1; подземных этажей - 0; материал стен – кирпич; техническое состояние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5BE10A68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9D353E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9D353E">
        <w:rPr>
          <w:b/>
          <w:sz w:val="22"/>
          <w:szCs w:val="22"/>
        </w:rPr>
        <w:t>0</w:t>
      </w:r>
      <w:r w:rsidRPr="00EC5D53">
        <w:rPr>
          <w:b/>
          <w:sz w:val="22"/>
          <w:szCs w:val="22"/>
        </w:rPr>
        <w:t xml:space="preserve">» </w:t>
      </w:r>
      <w:r w:rsidR="009D353E">
        <w:rPr>
          <w:b/>
          <w:sz w:val="22"/>
          <w:szCs w:val="22"/>
        </w:rPr>
        <w:t>ноября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0D1634">
        <w:rPr>
          <w:b/>
          <w:sz w:val="22"/>
          <w:szCs w:val="22"/>
        </w:rPr>
        <w:t>3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776F13EA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9D353E">
        <w:rPr>
          <w:rFonts w:ascii="Times New Roman" w:hAnsi="Times New Roman" w:cs="Times New Roman"/>
          <w:sz w:val="22"/>
          <w:szCs w:val="22"/>
        </w:rPr>
        <w:t>декабря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0D1634">
      <w:pPr>
        <w:ind w:right="-6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0D1634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0B0861B0" w:rsidR="00A1706C" w:rsidRDefault="00A1706C" w:rsidP="000D1634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</w:t>
      </w:r>
      <w:proofErr w:type="gramStart"/>
      <w:r w:rsidRPr="007D07CB">
        <w:rPr>
          <w:sz w:val="22"/>
          <w:szCs w:val="22"/>
        </w:rPr>
        <w:t xml:space="preserve">составляет  </w:t>
      </w:r>
      <w:r w:rsidRPr="007D07CB">
        <w:rPr>
          <w:b/>
          <w:sz w:val="22"/>
          <w:szCs w:val="22"/>
        </w:rPr>
        <w:t>_</w:t>
      </w:r>
      <w:proofErr w:type="gramEnd"/>
      <w:r w:rsidRPr="007D07CB">
        <w:rPr>
          <w:b/>
          <w:sz w:val="22"/>
          <w:szCs w:val="22"/>
        </w:rPr>
        <w:t>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0D1634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0E554DD5" w:rsidR="00A1706C" w:rsidRDefault="00A1706C" w:rsidP="000D1634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79979574" w14:textId="4A5348C9" w:rsidR="000D1634" w:rsidRPr="007D07CB" w:rsidRDefault="000D1634" w:rsidP="000D1634">
      <w:pPr>
        <w:pStyle w:val="a8"/>
        <w:spacing w:after="0"/>
        <w:ind w:right="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0D1634">
        <w:rPr>
          <w:sz w:val="22"/>
          <w:szCs w:val="22"/>
        </w:rPr>
        <w:t xml:space="preserve">Сумма арендной платы определена на основании отчета об оценке </w:t>
      </w:r>
      <w:r w:rsidRPr="000D1634">
        <w:rPr>
          <w:bCs/>
          <w:sz w:val="22"/>
          <w:szCs w:val="22"/>
        </w:rPr>
        <w:t xml:space="preserve">рыночной стоимости и размера годовой арендной платы нежилого помещения от </w:t>
      </w:r>
      <w:r w:rsidRPr="000D1634">
        <w:rPr>
          <w:sz w:val="22"/>
          <w:szCs w:val="22"/>
        </w:rPr>
        <w:t xml:space="preserve">12.10.2022 </w:t>
      </w:r>
      <w:r w:rsidRPr="000D1634">
        <w:rPr>
          <w:bCs/>
          <w:sz w:val="22"/>
          <w:szCs w:val="22"/>
        </w:rPr>
        <w:t>№ 38</w:t>
      </w:r>
      <w:r>
        <w:rPr>
          <w:bCs/>
          <w:sz w:val="22"/>
          <w:szCs w:val="22"/>
        </w:rPr>
        <w:t>1</w:t>
      </w:r>
      <w:r w:rsidRPr="000D1634">
        <w:rPr>
          <w:bCs/>
          <w:sz w:val="22"/>
          <w:szCs w:val="22"/>
        </w:rPr>
        <w:t>/2022</w:t>
      </w:r>
      <w:r w:rsidRPr="000D1634">
        <w:rPr>
          <w:sz w:val="22"/>
          <w:szCs w:val="22"/>
        </w:rPr>
        <w:t>, выполненного ООО «Практик Комфорт».</w:t>
      </w:r>
    </w:p>
    <w:p w14:paraId="4BBBBC85" w14:textId="77777777" w:rsidR="00A1706C" w:rsidRPr="007D07CB" w:rsidRDefault="00A1706C" w:rsidP="000D1634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0D1634">
      <w:pPr>
        <w:ind w:right="78"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0D1634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0D1634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792A595" w14:textId="2FE72F9A" w:rsidR="004A319D" w:rsidRDefault="004A319D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53B05071" w:rsidR="00355728" w:rsidRPr="00F61D87" w:rsidRDefault="00A1706C" w:rsidP="00027FFE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="00DE65ED" w:rsidRPr="00DE65E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027FFE" w:rsidRPr="00027FFE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745F220D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</w:rPr>
      </w:pPr>
      <w:r w:rsidRPr="00DE65ED">
        <w:rPr>
          <w:rFonts w:ascii="Times New Roman" w:hAnsi="Times New Roman" w:cs="Times New Roman"/>
          <w:b/>
        </w:rPr>
        <w:t xml:space="preserve">Выкопировка из технического паспорта поэтажного плана помещений </w:t>
      </w:r>
    </w:p>
    <w:p w14:paraId="00AA2FA2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</w:rPr>
        <w:t xml:space="preserve">по адресу: </w:t>
      </w:r>
      <w:r w:rsidRPr="00DE65ED">
        <w:rPr>
          <w:rFonts w:ascii="Times New Roman" w:hAnsi="Times New Roman" w:cs="Times New Roman"/>
          <w:b/>
          <w:snapToGrid w:val="0"/>
        </w:rPr>
        <w:t xml:space="preserve">Красноярский край, Туруханский район, п. Светлогорск, </w:t>
      </w:r>
    </w:p>
    <w:p w14:paraId="1BF20457" w14:textId="77777777" w:rsidR="00DE65ED" w:rsidRPr="00DE65ED" w:rsidRDefault="00DE65ED" w:rsidP="00DE65ED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</w:rPr>
      </w:pPr>
      <w:r w:rsidRPr="00DE65ED">
        <w:rPr>
          <w:rFonts w:ascii="Times New Roman" w:hAnsi="Times New Roman" w:cs="Times New Roman"/>
          <w:b/>
          <w:snapToGrid w:val="0"/>
        </w:rPr>
        <w:t>ул. Энергетиков, д. 13Б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1F82CBD5" w:rsidR="00355728" w:rsidRPr="003D3C77" w:rsidRDefault="00DE65ED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 w:rsidRPr="00D82208">
        <w:rPr>
          <w:rFonts w:ascii="Times New Roman" w:hAnsi="Times New Roman" w:cs="Times New Roman"/>
          <w:noProof/>
        </w:rPr>
        <w:drawing>
          <wp:inline distT="0" distB="0" distL="0" distR="0" wp14:anchorId="77D27933" wp14:editId="4ED74923">
            <wp:extent cx="4249404" cy="420853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139" cy="428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64669AE5" w14:textId="262693C4" w:rsidR="00027FFE" w:rsidRPr="00027FFE" w:rsidRDefault="00DE65ED" w:rsidP="00027FFE">
      <w:pPr>
        <w:tabs>
          <w:tab w:val="left" w:pos="11310"/>
        </w:tabs>
        <w:rPr>
          <w:rFonts w:ascii="Times New Roman" w:hAnsi="Times New Roman" w:cs="Times New Roman"/>
          <w:b/>
          <w:sz w:val="22"/>
          <w:szCs w:val="22"/>
        </w:rPr>
      </w:pPr>
      <w:r w:rsidRPr="00DE65ED">
        <w:rPr>
          <w:rFonts w:ascii="Times New Roman" w:hAnsi="Times New Roman" w:cs="Times New Roman"/>
          <w:sz w:val="22"/>
          <w:szCs w:val="22"/>
        </w:rPr>
        <w:t>Нежилое помещение №2, передаваемое по договору аренды №________от «___» __________20__г. Общая площадь – 145,7м2.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0C73367A" w14:textId="341DAF8A" w:rsidR="00A1706C" w:rsidRDefault="00A1706C" w:rsidP="00DE65ED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6F885F22" w14:textId="7CB6F935" w:rsidR="00EC5D53" w:rsidRDefault="00DE65ED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М.П.                                                                                                                                                                                              М.П.</w:t>
      </w:r>
    </w:p>
    <w:p w14:paraId="5F4E05ED" w14:textId="12836D81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DE65ED">
          <w:pgSz w:w="16800" w:h="11900" w:orient="landscape"/>
          <w:pgMar w:top="709" w:right="567" w:bottom="0" w:left="567" w:header="0" w:footer="0" w:gutter="0"/>
          <w:cols w:space="720"/>
          <w:noEndnote/>
          <w:docGrid w:linePitch="326"/>
        </w:sectPr>
      </w:pP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0E720281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p w14:paraId="64C52455" w14:textId="77777777" w:rsidR="000D1634" w:rsidRPr="003D3C77" w:rsidRDefault="000D1634" w:rsidP="000D1634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№4</w:t>
      </w:r>
    </w:p>
    <w:p w14:paraId="7A0FBAAD" w14:textId="77777777" w:rsidR="000D1634" w:rsidRDefault="000D1634" w:rsidP="000D1634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48796AF8" w14:textId="77777777" w:rsidR="000D1634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75098A20" w14:textId="77777777" w:rsidR="000D1634" w:rsidRDefault="000D1634" w:rsidP="000D1634">
      <w:pPr>
        <w:ind w:firstLine="0"/>
        <w:rPr>
          <w:rFonts w:ascii="Times New Roman" w:hAnsi="Times New Roman" w:cs="Times New Roman"/>
          <w:b/>
          <w:bCs/>
          <w:szCs w:val="22"/>
        </w:rPr>
      </w:pPr>
    </w:p>
    <w:p w14:paraId="0A04EC42" w14:textId="77777777" w:rsidR="000D1634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79E8528D" w14:textId="77777777" w:rsidR="000D1634" w:rsidRPr="006C5586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 xml:space="preserve">Расчет арендной платы по объекту: </w:t>
      </w:r>
    </w:p>
    <w:p w14:paraId="441D208D" w14:textId="77777777" w:rsidR="000D1634" w:rsidRDefault="000D1634" w:rsidP="000D1634">
      <w:pPr>
        <w:jc w:val="center"/>
        <w:rPr>
          <w:rFonts w:ascii="Times New Roman" w:hAnsi="Times New Roman" w:cs="Times New Roman"/>
          <w:b/>
          <w:snapToGrid w:val="0"/>
          <w:szCs w:val="22"/>
          <w:vertAlign w:val="superscript"/>
        </w:rPr>
      </w:pPr>
      <w:r w:rsidRPr="000D1634">
        <w:rPr>
          <w:rFonts w:ascii="Times New Roman" w:hAnsi="Times New Roman" w:cs="Times New Roman"/>
          <w:b/>
          <w:snapToGrid w:val="0"/>
          <w:szCs w:val="22"/>
        </w:rPr>
        <w:t>нежилое помещение №2, расположенное на 1 этаже в здании по адресу: Красноярский край, Туруханский район, п. Светлогорск, ул. Энергетиков, д. 13Б, общей площадью 145,7м</w:t>
      </w:r>
      <w:r w:rsidRPr="000D1634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</w:p>
    <w:p w14:paraId="6F19C069" w14:textId="5D9A814F" w:rsidR="000D1634" w:rsidRPr="006C5586" w:rsidRDefault="000D1634" w:rsidP="000D1634">
      <w:pPr>
        <w:rPr>
          <w:rFonts w:ascii="Times New Roman" w:hAnsi="Times New Roman" w:cs="Times New Roman"/>
        </w:rPr>
      </w:pPr>
      <w:r w:rsidRPr="006C5586">
        <w:rPr>
          <w:rFonts w:ascii="Times New Roman" w:hAnsi="Times New Roman" w:cs="Times New Roman"/>
        </w:rPr>
        <w:t xml:space="preserve">Размер арендной платы определяется на основании отчета об оценке рыночной стоимости и размера годовой арендной платы нежилого помещения от </w:t>
      </w:r>
      <w:r>
        <w:rPr>
          <w:rFonts w:ascii="Times New Roman" w:hAnsi="Times New Roman" w:cs="Times New Roman"/>
        </w:rPr>
        <w:t>12.10</w:t>
      </w:r>
      <w:r w:rsidRPr="006C5586">
        <w:rPr>
          <w:rFonts w:ascii="Times New Roman" w:hAnsi="Times New Roman" w:cs="Times New Roman"/>
        </w:rPr>
        <w:t xml:space="preserve">.2022 № </w:t>
      </w:r>
      <w:r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1</w:t>
      </w:r>
      <w:r w:rsidRPr="006C5586">
        <w:rPr>
          <w:rFonts w:ascii="Times New Roman" w:hAnsi="Times New Roman" w:cs="Times New Roman"/>
        </w:rPr>
        <w:t xml:space="preserve">/2022, выполненного ООО «Практик Комфорт» по формуле: </w:t>
      </w:r>
    </w:p>
    <w:p w14:paraId="49F77A2C" w14:textId="77777777" w:rsidR="000D1634" w:rsidRDefault="000D1634" w:rsidP="000D1634">
      <w:pPr>
        <w:rPr>
          <w:rFonts w:ascii="Times New Roman" w:hAnsi="Times New Roman" w:cs="Times New Roman"/>
          <w:sz w:val="22"/>
          <w:szCs w:val="22"/>
        </w:rPr>
      </w:pPr>
    </w:p>
    <w:p w14:paraId="3616D7E8" w14:textId="77777777" w:rsidR="000D1634" w:rsidRPr="006C5586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  <w:sz w:val="14"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>А</w:t>
      </w:r>
      <w:r>
        <w:rPr>
          <w:rFonts w:ascii="Times New Roman" w:hAnsi="Times New Roman" w:cs="Times New Roman"/>
          <w:b/>
          <w:bCs/>
          <w:sz w:val="14"/>
          <w:szCs w:val="22"/>
        </w:rPr>
        <w:t>ПЛ</w:t>
      </w:r>
      <w:r w:rsidRPr="006C5586">
        <w:rPr>
          <w:rFonts w:ascii="Times New Roman" w:hAnsi="Times New Roman" w:cs="Times New Roman"/>
          <w:b/>
          <w:bCs/>
          <w:szCs w:val="22"/>
        </w:rPr>
        <w:t xml:space="preserve"> = Р</w:t>
      </w:r>
      <w:r w:rsidRPr="006C5586">
        <w:rPr>
          <w:rFonts w:ascii="Times New Roman" w:hAnsi="Times New Roman" w:cs="Times New Roman"/>
          <w:b/>
          <w:bCs/>
          <w:sz w:val="14"/>
          <w:szCs w:val="22"/>
        </w:rPr>
        <w:t>АП</w:t>
      </w:r>
      <w:r w:rsidRPr="006C5586">
        <w:rPr>
          <w:rFonts w:ascii="Times New Roman" w:hAnsi="Times New Roman" w:cs="Times New Roman"/>
          <w:b/>
          <w:bCs/>
        </w:rPr>
        <w:t xml:space="preserve"> / 12</w:t>
      </w:r>
      <w:r>
        <w:rPr>
          <w:rFonts w:ascii="Times New Roman" w:hAnsi="Times New Roman" w:cs="Times New Roman"/>
          <w:b/>
          <w:bCs/>
        </w:rPr>
        <w:t>мес,</w:t>
      </w:r>
    </w:p>
    <w:p w14:paraId="2565A4AB" w14:textId="77777777" w:rsidR="000D1634" w:rsidRDefault="000D1634" w:rsidP="000D163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6AEF3D" w14:textId="77777777" w:rsidR="000D1634" w:rsidRDefault="000D1634" w:rsidP="000D1634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А</w:t>
      </w:r>
      <w:r w:rsidRPr="006C5586">
        <w:rPr>
          <w:rFonts w:ascii="Times New Roman" w:hAnsi="Times New Roman" w:cs="Times New Roman"/>
          <w:bCs/>
          <w:sz w:val="14"/>
          <w:szCs w:val="22"/>
        </w:rPr>
        <w:t>ПЛ</w:t>
      </w:r>
      <w:r>
        <w:rPr>
          <w:rFonts w:ascii="Times New Roman" w:hAnsi="Times New Roman" w:cs="Times New Roman"/>
          <w:sz w:val="22"/>
          <w:szCs w:val="22"/>
        </w:rPr>
        <w:t>– сумма арендной платы в месяц, руб.</w:t>
      </w:r>
    </w:p>
    <w:p w14:paraId="6C68DD0F" w14:textId="77777777" w:rsidR="000D1634" w:rsidRDefault="000D1634" w:rsidP="000D1634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Р</w:t>
      </w:r>
      <w:r w:rsidRPr="006C5586">
        <w:rPr>
          <w:rFonts w:ascii="Times New Roman" w:hAnsi="Times New Roman" w:cs="Times New Roman"/>
          <w:bCs/>
          <w:sz w:val="14"/>
          <w:szCs w:val="22"/>
        </w:rPr>
        <w:t>АП</w:t>
      </w:r>
      <w:r>
        <w:rPr>
          <w:rFonts w:ascii="Times New Roman" w:hAnsi="Times New Roman" w:cs="Times New Roman"/>
          <w:sz w:val="22"/>
          <w:szCs w:val="22"/>
        </w:rPr>
        <w:t xml:space="preserve"> – рыночная стоимость права пользования (аренды) нежилым помещением, руб. в год</w:t>
      </w:r>
    </w:p>
    <w:p w14:paraId="0DF589DB" w14:textId="77777777" w:rsidR="000D1634" w:rsidRDefault="000D1634" w:rsidP="000D1634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1FB63E59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месяц:</w:t>
      </w:r>
    </w:p>
    <w:p w14:paraId="2D82A11E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</w:rPr>
      </w:pPr>
    </w:p>
    <w:p w14:paraId="076BCC00" w14:textId="0734EA95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65 208</w:t>
      </w:r>
      <w:r w:rsidRPr="00BE478F">
        <w:rPr>
          <w:rFonts w:ascii="Times New Roman" w:hAnsi="Times New Roman" w:cs="Times New Roman"/>
        </w:rPr>
        <w:t xml:space="preserve">/12 = </w:t>
      </w:r>
      <w:r>
        <w:rPr>
          <w:rFonts w:ascii="Times New Roman" w:hAnsi="Times New Roman" w:cs="Times New Roman"/>
          <w:b/>
          <w:bCs/>
        </w:rPr>
        <w:t>5 434,00</w:t>
      </w:r>
      <w:r w:rsidRPr="00BE478F">
        <w:rPr>
          <w:rFonts w:ascii="Times New Roman" w:hAnsi="Times New Roman" w:cs="Times New Roman"/>
          <w:b/>
          <w:bCs/>
        </w:rPr>
        <w:t xml:space="preserve"> руб.</w:t>
      </w:r>
    </w:p>
    <w:p w14:paraId="4D7DD625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p w14:paraId="6F8D217B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144A55EF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год:</w:t>
      </w:r>
    </w:p>
    <w:p w14:paraId="02CF7B2F" w14:textId="77777777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6CB566E1" w14:textId="60AFA3C1" w:rsidR="000D1634" w:rsidRPr="00BE478F" w:rsidRDefault="000D1634" w:rsidP="000D1634">
      <w:pPr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5 434,00</w:t>
      </w:r>
      <w:r w:rsidRPr="00BE478F">
        <w:rPr>
          <w:rFonts w:ascii="Times New Roman" w:hAnsi="Times New Roman" w:cs="Times New Roman"/>
          <w:bCs/>
        </w:rPr>
        <w:t xml:space="preserve">*12 = </w:t>
      </w:r>
      <w:r>
        <w:rPr>
          <w:rFonts w:ascii="Times New Roman" w:hAnsi="Times New Roman" w:cs="Times New Roman"/>
          <w:b/>
          <w:bCs/>
        </w:rPr>
        <w:t>65 208,00</w:t>
      </w:r>
      <w:r w:rsidRPr="00BE478F">
        <w:rPr>
          <w:rFonts w:ascii="Times New Roman" w:hAnsi="Times New Roman" w:cs="Times New Roman"/>
        </w:rPr>
        <w:t xml:space="preserve"> </w:t>
      </w:r>
      <w:r w:rsidRPr="00BE478F">
        <w:rPr>
          <w:rFonts w:ascii="Times New Roman" w:hAnsi="Times New Roman" w:cs="Times New Roman"/>
          <w:b/>
          <w:bCs/>
        </w:rPr>
        <w:t>руб.</w:t>
      </w:r>
    </w:p>
    <w:p w14:paraId="0638B769" w14:textId="77777777" w:rsidR="000D1634" w:rsidRDefault="000D1634" w:rsidP="000D1634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48E0F051" w14:textId="77777777" w:rsidR="000D1634" w:rsidRDefault="000D1634" w:rsidP="000D1634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78701D9A" w14:textId="77777777" w:rsidR="000D1634" w:rsidRDefault="000D1634" w:rsidP="000D1634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002C9669" w14:textId="77777777" w:rsidR="000D1634" w:rsidRDefault="000D1634" w:rsidP="000D1634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992D831" w14:textId="77777777" w:rsidR="000D1634" w:rsidRPr="008766B3" w:rsidRDefault="000D1634" w:rsidP="000D1634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17CA36D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4596435F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от Арендатора</w:t>
      </w:r>
    </w:p>
    <w:p w14:paraId="30A364E3" w14:textId="77777777" w:rsidR="000D1634" w:rsidRPr="007D67CC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076215FC" w14:textId="77777777" w:rsidR="000D1634" w:rsidRDefault="000D1634" w:rsidP="000D163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/___________________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8F21CE4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5B4B4772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7200BA7A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20FEC0E6" w14:textId="77777777" w:rsidR="000D1634" w:rsidRDefault="000D1634" w:rsidP="000D1634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75080A6D" w14:textId="77777777" w:rsidR="000D1634" w:rsidRDefault="000D1634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0D1634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DF214" w14:textId="77777777" w:rsidR="005F2E57" w:rsidRDefault="005F2E57" w:rsidP="000C5E23">
      <w:r>
        <w:separator/>
      </w:r>
    </w:p>
  </w:endnote>
  <w:endnote w:type="continuationSeparator" w:id="0">
    <w:p w14:paraId="3E962062" w14:textId="77777777" w:rsidR="005F2E57" w:rsidRDefault="005F2E57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8A8D4" w14:textId="77777777" w:rsidR="005F2E57" w:rsidRDefault="005F2E57" w:rsidP="000C5E23">
      <w:r>
        <w:separator/>
      </w:r>
    </w:p>
  </w:footnote>
  <w:footnote w:type="continuationSeparator" w:id="0">
    <w:p w14:paraId="690E854A" w14:textId="77777777" w:rsidR="005F2E57" w:rsidRDefault="005F2E57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27FFE"/>
    <w:rsid w:val="0007252B"/>
    <w:rsid w:val="00095240"/>
    <w:rsid w:val="000B1BDE"/>
    <w:rsid w:val="000C5E23"/>
    <w:rsid w:val="000D1634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5721"/>
    <w:rsid w:val="005379A5"/>
    <w:rsid w:val="00553AFE"/>
    <w:rsid w:val="005A7EF0"/>
    <w:rsid w:val="005F2E57"/>
    <w:rsid w:val="005F2E7F"/>
    <w:rsid w:val="00644155"/>
    <w:rsid w:val="00666203"/>
    <w:rsid w:val="006801AA"/>
    <w:rsid w:val="006B539C"/>
    <w:rsid w:val="006C0407"/>
    <w:rsid w:val="00772DCD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12E2C"/>
    <w:rsid w:val="00D25253"/>
    <w:rsid w:val="00D355F3"/>
    <w:rsid w:val="00D361CB"/>
    <w:rsid w:val="00D40316"/>
    <w:rsid w:val="00D848F2"/>
    <w:rsid w:val="00DE39CA"/>
    <w:rsid w:val="00DE65ED"/>
    <w:rsid w:val="00E0763C"/>
    <w:rsid w:val="00E40F99"/>
    <w:rsid w:val="00E4664C"/>
    <w:rsid w:val="00E64AFD"/>
    <w:rsid w:val="00EB4DC9"/>
    <w:rsid w:val="00EC5D53"/>
    <w:rsid w:val="00F12E6A"/>
    <w:rsid w:val="00F22EB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2829</Words>
  <Characters>16130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3</cp:revision>
  <cp:lastPrinted>2022-10-25T05:04:00Z</cp:lastPrinted>
  <dcterms:created xsi:type="dcterms:W3CDTF">2022-10-11T05:29:00Z</dcterms:created>
  <dcterms:modified xsi:type="dcterms:W3CDTF">2022-10-25T05:04:00Z</dcterms:modified>
</cp:coreProperties>
</file>